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BD" w:rsidRDefault="007E51BD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7E51BD" w:rsidRDefault="007E51BD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7E51BD" w:rsidRPr="000A7C0B" w:rsidRDefault="007E51B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0A7C0B">
        <w:rPr>
          <w:rFonts w:ascii="Times New Roman" w:hAnsi="Times New Roman"/>
          <w:sz w:val="28"/>
          <w:szCs w:val="28"/>
        </w:rPr>
        <w:t>План – конспект</w:t>
      </w:r>
    </w:p>
    <w:p w:rsidR="007E51BD" w:rsidRPr="000A7C0B" w:rsidRDefault="007E51B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0A7C0B">
        <w:rPr>
          <w:rFonts w:ascii="Times New Roman" w:hAnsi="Times New Roman"/>
          <w:sz w:val="28"/>
          <w:szCs w:val="28"/>
        </w:rPr>
        <w:t xml:space="preserve"> открытого урока по дисциплине</w:t>
      </w:r>
    </w:p>
    <w:p w:rsidR="007E51BD" w:rsidRPr="000A7C0B" w:rsidRDefault="007E51B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0A7C0B">
        <w:rPr>
          <w:rFonts w:ascii="Times New Roman" w:hAnsi="Times New Roman"/>
          <w:sz w:val="28"/>
          <w:szCs w:val="28"/>
        </w:rPr>
        <w:t>«Английский язык»</w:t>
      </w:r>
    </w:p>
    <w:p w:rsidR="007E51BD" w:rsidRPr="000A7C0B" w:rsidRDefault="007E51BD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7E51BD" w:rsidRPr="00992B73" w:rsidRDefault="007E51BD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Тема: Разговорная тема «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flat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or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house</w:t>
      </w:r>
      <w:r w:rsidRPr="00992B73">
        <w:rPr>
          <w:rFonts w:ascii="Times New Roman" w:hAnsi="Times New Roman"/>
          <w:sz w:val="28"/>
          <w:szCs w:val="28"/>
        </w:rPr>
        <w:t>».</w:t>
      </w: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Цели:</w:t>
      </w: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u w:val="single"/>
        </w:rPr>
        <w:t xml:space="preserve">образовательная </w:t>
      </w:r>
      <w:r w:rsidRPr="00992B73">
        <w:rPr>
          <w:rFonts w:ascii="Times New Roman" w:hAnsi="Times New Roman"/>
          <w:sz w:val="28"/>
          <w:szCs w:val="28"/>
        </w:rPr>
        <w:t xml:space="preserve">– способствовать осмыслению </w:t>
      </w:r>
      <w:proofErr w:type="spellStart"/>
      <w:r w:rsidRPr="00992B73">
        <w:rPr>
          <w:rFonts w:ascii="Times New Roman" w:hAnsi="Times New Roman"/>
          <w:sz w:val="28"/>
          <w:szCs w:val="28"/>
        </w:rPr>
        <w:t>социокультурных</w:t>
      </w:r>
      <w:proofErr w:type="spellEnd"/>
      <w:r w:rsidRPr="00992B73">
        <w:rPr>
          <w:rFonts w:ascii="Times New Roman" w:hAnsi="Times New Roman"/>
          <w:sz w:val="28"/>
          <w:szCs w:val="28"/>
        </w:rPr>
        <w:t xml:space="preserve"> особенностей страны изучаемого языка, запоминанию лексических единиц по теме «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flat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or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house</w:t>
      </w:r>
      <w:r w:rsidRPr="00992B73">
        <w:rPr>
          <w:rFonts w:ascii="Times New Roman" w:hAnsi="Times New Roman"/>
          <w:sz w:val="28"/>
          <w:szCs w:val="28"/>
        </w:rPr>
        <w:t>», формированию фонетического образа английского языка.</w:t>
      </w: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u w:val="single"/>
        </w:rPr>
        <w:t>воспитательная</w:t>
      </w:r>
      <w:r w:rsidRPr="00992B73">
        <w:rPr>
          <w:rFonts w:ascii="Times New Roman" w:hAnsi="Times New Roman"/>
          <w:sz w:val="28"/>
          <w:szCs w:val="28"/>
        </w:rPr>
        <w:t xml:space="preserve"> -  воспитание интернационализма (уважение чести и достоинства людей всех национальностей), умения работать в команде;</w:t>
      </w: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u w:val="single"/>
        </w:rPr>
        <w:t>развивающая</w:t>
      </w:r>
      <w:r w:rsidRPr="00992B73">
        <w:rPr>
          <w:rFonts w:ascii="Times New Roman" w:hAnsi="Times New Roman"/>
          <w:sz w:val="28"/>
          <w:szCs w:val="28"/>
        </w:rPr>
        <w:t xml:space="preserve"> – содействовать развитию у студентов мыслительных процессов (обобщение информации, рассуждение, действие по образцу);</w:t>
      </w: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Тип занятия: комбинированный урок</w:t>
      </w: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F07275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Информационно-методическое обеспечение: Презентация, раздаточный материал.</w:t>
      </w:r>
    </w:p>
    <w:p w:rsidR="007E51BD" w:rsidRPr="00992B73" w:rsidRDefault="007E51BD">
      <w:pPr>
        <w:pStyle w:val="a8"/>
        <w:rPr>
          <w:rFonts w:ascii="Times New Roman" w:hAnsi="Times New Roman"/>
          <w:sz w:val="28"/>
          <w:szCs w:val="28"/>
        </w:rPr>
      </w:pPr>
    </w:p>
    <w:p w:rsidR="007E51BD" w:rsidRPr="00992B73" w:rsidRDefault="007E51B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Ход урока:</w:t>
      </w:r>
    </w:p>
    <w:p w:rsidR="007E51BD" w:rsidRPr="00992B73" w:rsidRDefault="007E51BD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I. Организационный момент</w:t>
      </w:r>
    </w:p>
    <w:p w:rsidR="007E51BD" w:rsidRPr="00992B73" w:rsidRDefault="007E51BD">
      <w:pPr>
        <w:pStyle w:val="a8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Приветствие</w:t>
      </w:r>
    </w:p>
    <w:p w:rsidR="007E51BD" w:rsidRPr="00992B73" w:rsidRDefault="007E51BD" w:rsidP="007C19CF">
      <w:pPr>
        <w:pStyle w:val="a8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>Hello, I am glad to see you. Let</w:t>
      </w:r>
      <w:r w:rsidRPr="00992B73">
        <w:rPr>
          <w:rFonts w:ascii="Times New Roman" w:hAnsi="Times New Roman"/>
          <w:sz w:val="28"/>
          <w:szCs w:val="28"/>
        </w:rPr>
        <w:t>’</w:t>
      </w:r>
      <w:r w:rsidRPr="00992B73">
        <w:rPr>
          <w:rFonts w:ascii="Times New Roman" w:hAnsi="Times New Roman"/>
          <w:sz w:val="28"/>
          <w:szCs w:val="28"/>
          <w:lang w:val="en-US"/>
        </w:rPr>
        <w:t>s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begin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our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lesson</w:t>
      </w:r>
      <w:r w:rsidRPr="00992B73">
        <w:rPr>
          <w:rFonts w:ascii="Times New Roman" w:hAnsi="Times New Roman"/>
          <w:sz w:val="28"/>
          <w:szCs w:val="28"/>
        </w:rPr>
        <w:t>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>What date is it today?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>What day is it today?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Who is absent today? </w:t>
      </w:r>
    </w:p>
    <w:p w:rsidR="007E51BD" w:rsidRPr="00992B73" w:rsidRDefault="007E51BD">
      <w:pPr>
        <w:pStyle w:val="a8"/>
        <w:ind w:left="720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76588F">
      <w:pPr>
        <w:pStyle w:val="a8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>II</w:t>
      </w:r>
      <w:r w:rsidRPr="00992B73">
        <w:rPr>
          <w:rFonts w:ascii="Times New Roman" w:hAnsi="Times New Roman"/>
          <w:sz w:val="28"/>
          <w:szCs w:val="28"/>
        </w:rPr>
        <w:t xml:space="preserve">. Актуализация полученных знаний. </w:t>
      </w:r>
    </w:p>
    <w:p w:rsidR="007E51BD" w:rsidRPr="00992B73" w:rsidRDefault="007E51BD">
      <w:pPr>
        <w:pStyle w:val="a8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языковая разминка </w:t>
      </w:r>
    </w:p>
    <w:p w:rsidR="007E51BD" w:rsidRPr="00992B73" w:rsidRDefault="007E51BD" w:rsidP="00B27814">
      <w:pPr>
        <w:pStyle w:val="a8"/>
        <w:ind w:left="720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(Преподаватель предъявляет английские пословицы - студенты должны дать перевод и подобрать русский аналог данной пословице.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There is no place like home. </w:t>
      </w:r>
      <w:r w:rsidRPr="00992B73">
        <w:rPr>
          <w:rFonts w:ascii="Times New Roman" w:hAnsi="Times New Roman"/>
          <w:sz w:val="28"/>
          <w:szCs w:val="28"/>
        </w:rPr>
        <w:t>Нет места, как дом. В гостях хорошо, а дома лучше.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Those, who live in glass houses, should not throw stones. </w:t>
      </w:r>
      <w:r w:rsidRPr="00992B73">
        <w:rPr>
          <w:rFonts w:ascii="Times New Roman" w:hAnsi="Times New Roman"/>
          <w:sz w:val="28"/>
          <w:szCs w:val="28"/>
        </w:rPr>
        <w:t>Живущим в стеклянном доме не следует бросаться камнями. Не указывай на чужой двор пальцем, а то укажут на твой вилами. Других не суди, на себя погляди.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My house is my castle. </w:t>
      </w:r>
      <w:r w:rsidRPr="00992B73">
        <w:rPr>
          <w:rFonts w:ascii="Times New Roman" w:hAnsi="Times New Roman"/>
          <w:sz w:val="28"/>
          <w:szCs w:val="28"/>
        </w:rPr>
        <w:t>Мой дом – моя крепость.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Don’t wash your dirty linen in public. </w:t>
      </w:r>
      <w:r w:rsidRPr="00992B73">
        <w:rPr>
          <w:rFonts w:ascii="Times New Roman" w:hAnsi="Times New Roman"/>
          <w:sz w:val="28"/>
          <w:szCs w:val="28"/>
        </w:rPr>
        <w:t>Не стирай бельё на людях. Не выноси сор из избы.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Every bird likes its own nest. </w:t>
      </w:r>
      <w:r w:rsidRPr="00992B73">
        <w:rPr>
          <w:rFonts w:ascii="Times New Roman" w:hAnsi="Times New Roman"/>
          <w:sz w:val="28"/>
          <w:szCs w:val="28"/>
        </w:rPr>
        <w:t>Всякая птица своё гнездо хвалит. Всяк кулик своё болото хвалит. Глупа та птица, которой своё гнездо не мило. Хоть по уши плыть, да дома быть.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Every dog is a lion at home. </w:t>
      </w:r>
      <w:r w:rsidRPr="00992B73">
        <w:rPr>
          <w:rFonts w:ascii="Times New Roman" w:hAnsi="Times New Roman"/>
          <w:sz w:val="28"/>
          <w:szCs w:val="28"/>
        </w:rPr>
        <w:t>Дома каждый пёс – лев. Всяк кулик в своём болоте велик.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Every dog is valiant at his own door. </w:t>
      </w:r>
      <w:r w:rsidRPr="00992B73">
        <w:rPr>
          <w:rFonts w:ascii="Times New Roman" w:hAnsi="Times New Roman"/>
          <w:sz w:val="28"/>
          <w:szCs w:val="28"/>
        </w:rPr>
        <w:t>У своих дверей всяк пёс храбр. На своей улочке храбра и курочка.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lastRenderedPageBreak/>
        <w:t xml:space="preserve">East or west home is best. </w:t>
      </w:r>
      <w:r w:rsidRPr="00992B73">
        <w:rPr>
          <w:rFonts w:ascii="Times New Roman" w:hAnsi="Times New Roman"/>
          <w:sz w:val="28"/>
          <w:szCs w:val="28"/>
        </w:rPr>
        <w:t>Восток или запад, а дом лучше. В гостях хорошо, а дома лучше.</w:t>
      </w:r>
    </w:p>
    <w:p w:rsidR="007E51BD" w:rsidRPr="00992B73" w:rsidRDefault="007E51BD" w:rsidP="007C19CF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Home is where the heart is. </w:t>
      </w:r>
      <w:r w:rsidRPr="00992B73">
        <w:rPr>
          <w:rFonts w:ascii="Times New Roman" w:hAnsi="Times New Roman"/>
          <w:sz w:val="28"/>
          <w:szCs w:val="28"/>
        </w:rPr>
        <w:t>Дом там, где сердце.</w:t>
      </w:r>
    </w:p>
    <w:p w:rsidR="007E51BD" w:rsidRPr="00992B73" w:rsidRDefault="007E51BD" w:rsidP="007C19CF">
      <w:pPr>
        <w:pStyle w:val="a8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E51BD" w:rsidRPr="00992B73" w:rsidRDefault="007E51BD" w:rsidP="008C48F1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92B73">
        <w:rPr>
          <w:rFonts w:ascii="Times New Roman" w:hAnsi="Times New Roman"/>
          <w:sz w:val="28"/>
          <w:szCs w:val="28"/>
        </w:rPr>
        <w:t>фонетическая зарядка</w:t>
      </w: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(для отработки фонетических навыков преподаватель предлагает отрывок из стихотворения Роберта Бёрнса «В горах моё сердце…», варианты перевода стихотворения, предлагает попробовать себя в качестве переводчика и сделать свой литературный перевод произведения. </w:t>
      </w: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Роберт Бёрнс – великий шотландский поэт. В своих произведениях воспевал свою родину, свой дом. Несмотря на то, что прожил он очень недолго, всего 36 лет, его произведения стали классикой английской литературы. </w:t>
      </w: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92B73">
        <w:rPr>
          <w:rFonts w:ascii="Times New Roman" w:hAnsi="Times New Roman" w:cs="Times New Roman"/>
          <w:sz w:val="28"/>
          <w:szCs w:val="28"/>
          <w:lang w:val="en-US"/>
        </w:rPr>
        <w:t xml:space="preserve">My heart's in the </w:t>
      </w:r>
      <w:smartTag w:uri="urn:schemas-microsoft-com:office:smarttags" w:element="place">
        <w:r w:rsidRPr="00992B73">
          <w:rPr>
            <w:rFonts w:ascii="Times New Roman" w:hAnsi="Times New Roman" w:cs="Times New Roman"/>
            <w:sz w:val="28"/>
            <w:szCs w:val="28"/>
            <w:lang w:val="en-US"/>
          </w:rPr>
          <w:t>Highlands</w:t>
        </w:r>
      </w:smartTag>
      <w:r w:rsidRPr="00992B73">
        <w:rPr>
          <w:rFonts w:ascii="Times New Roman" w:hAnsi="Times New Roman" w:cs="Times New Roman"/>
          <w:sz w:val="28"/>
          <w:szCs w:val="28"/>
          <w:lang w:val="en-US"/>
        </w:rPr>
        <w:t>, my heart is not here,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92B73">
        <w:rPr>
          <w:rFonts w:ascii="Times New Roman" w:hAnsi="Times New Roman" w:cs="Times New Roman"/>
          <w:sz w:val="28"/>
          <w:szCs w:val="28"/>
          <w:lang w:val="en-US"/>
        </w:rPr>
        <w:t xml:space="preserve">My heart's in the </w:t>
      </w:r>
      <w:smartTag w:uri="urn:schemas-microsoft-com:office:smarttags" w:element="place">
        <w:r w:rsidRPr="00992B73">
          <w:rPr>
            <w:rFonts w:ascii="Times New Roman" w:hAnsi="Times New Roman" w:cs="Times New Roman"/>
            <w:sz w:val="28"/>
            <w:szCs w:val="28"/>
            <w:lang w:val="en-US"/>
          </w:rPr>
          <w:t>Highlands</w:t>
        </w:r>
      </w:smartTag>
      <w:r w:rsidRPr="00992B73">
        <w:rPr>
          <w:rFonts w:ascii="Times New Roman" w:hAnsi="Times New Roman" w:cs="Times New Roman"/>
          <w:sz w:val="28"/>
          <w:szCs w:val="28"/>
          <w:lang w:val="en-US"/>
        </w:rPr>
        <w:t xml:space="preserve"> a-</w:t>
      </w:r>
      <w:r w:rsidRPr="00992B73">
        <w:rPr>
          <w:rStyle w:val="ilad"/>
          <w:rFonts w:ascii="Times New Roman" w:hAnsi="Times New Roman"/>
          <w:sz w:val="28"/>
          <w:szCs w:val="28"/>
          <w:lang w:val="en-US"/>
        </w:rPr>
        <w:t>chasing</w:t>
      </w:r>
      <w:r w:rsidRPr="00992B73">
        <w:rPr>
          <w:rFonts w:ascii="Times New Roman" w:hAnsi="Times New Roman" w:cs="Times New Roman"/>
          <w:sz w:val="28"/>
          <w:szCs w:val="28"/>
          <w:lang w:val="en-US"/>
        </w:rPr>
        <w:t xml:space="preserve"> the deer -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92B73">
        <w:rPr>
          <w:rFonts w:ascii="Times New Roman" w:hAnsi="Times New Roman" w:cs="Times New Roman"/>
          <w:sz w:val="28"/>
          <w:szCs w:val="28"/>
          <w:lang w:val="en-US"/>
        </w:rPr>
        <w:t>A-chasing the wild deer, and following the roe;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92B73">
        <w:rPr>
          <w:rFonts w:ascii="Times New Roman" w:hAnsi="Times New Roman" w:cs="Times New Roman"/>
          <w:sz w:val="28"/>
          <w:szCs w:val="28"/>
          <w:lang w:val="en-US"/>
        </w:rPr>
        <w:t xml:space="preserve">My heart's in the </w:t>
      </w:r>
      <w:smartTag w:uri="urn:schemas-microsoft-com:office:smarttags" w:element="place">
        <w:r w:rsidRPr="00992B73">
          <w:rPr>
            <w:rFonts w:ascii="Times New Roman" w:hAnsi="Times New Roman" w:cs="Times New Roman"/>
            <w:sz w:val="28"/>
            <w:szCs w:val="28"/>
            <w:lang w:val="en-US"/>
          </w:rPr>
          <w:t>Highlands</w:t>
        </w:r>
      </w:smartTag>
      <w:r w:rsidRPr="00992B73">
        <w:rPr>
          <w:rFonts w:ascii="Times New Roman" w:hAnsi="Times New Roman" w:cs="Times New Roman"/>
          <w:sz w:val="28"/>
          <w:szCs w:val="28"/>
          <w:lang w:val="en-US"/>
        </w:rPr>
        <w:t>, wherever I go….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1.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Родимый мой край – дум и сердца стремленье,</w:t>
      </w:r>
      <w:r w:rsidRPr="00992B73">
        <w:rPr>
          <w:rFonts w:ascii="Times New Roman" w:hAnsi="Times New Roman" w:cs="Times New Roman"/>
          <w:sz w:val="28"/>
          <w:szCs w:val="28"/>
        </w:rPr>
        <w:br/>
        <w:t>Ты в шорохе снов, ты в беге оленя,</w:t>
      </w:r>
      <w:r w:rsidRPr="00992B73">
        <w:rPr>
          <w:rFonts w:ascii="Times New Roman" w:hAnsi="Times New Roman" w:cs="Times New Roman"/>
          <w:sz w:val="28"/>
          <w:szCs w:val="28"/>
        </w:rPr>
        <w:br/>
        <w:t>Ты горных вершинах, ты в грации лани,</w:t>
      </w:r>
      <w:r w:rsidRPr="00992B73">
        <w:rPr>
          <w:rFonts w:ascii="Times New Roman" w:hAnsi="Times New Roman" w:cs="Times New Roman"/>
          <w:sz w:val="28"/>
          <w:szCs w:val="28"/>
        </w:rPr>
        <w:br/>
        <w:t>Ты в тихих шагах в лучах утренних, ранних….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2.</w:t>
      </w:r>
      <w:r w:rsidRPr="00992B73">
        <w:rPr>
          <w:rFonts w:ascii="Times New Roman" w:hAnsi="Times New Roman" w:cs="Times New Roman"/>
          <w:sz w:val="28"/>
          <w:szCs w:val="28"/>
        </w:rPr>
        <w:br/>
        <w:t>В горах мое сердце – оно не в груди,</w:t>
      </w:r>
      <w:r w:rsidRPr="00992B73">
        <w:rPr>
          <w:rFonts w:ascii="Times New Roman" w:hAnsi="Times New Roman" w:cs="Times New Roman"/>
          <w:sz w:val="28"/>
          <w:szCs w:val="28"/>
        </w:rPr>
        <w:br/>
        <w:t>И знает оно все оленьи следы.</w:t>
      </w:r>
      <w:r w:rsidRPr="00992B73">
        <w:rPr>
          <w:rFonts w:ascii="Times New Roman" w:hAnsi="Times New Roman" w:cs="Times New Roman"/>
          <w:sz w:val="28"/>
          <w:szCs w:val="28"/>
        </w:rPr>
        <w:br/>
        <w:t>Лети за косулей вслед, сердце, лети!</w:t>
      </w:r>
      <w:r w:rsidRPr="00992B73">
        <w:rPr>
          <w:rFonts w:ascii="Times New Roman" w:hAnsi="Times New Roman" w:cs="Times New Roman"/>
          <w:sz w:val="28"/>
          <w:szCs w:val="28"/>
        </w:rPr>
        <w:br/>
        <w:t>В горах мое сердце, а сам я в пути.</w:t>
      </w:r>
      <w:r w:rsidRPr="00992B73">
        <w:rPr>
          <w:rFonts w:ascii="Times New Roman" w:hAnsi="Times New Roman" w:cs="Times New Roman"/>
          <w:sz w:val="28"/>
          <w:szCs w:val="28"/>
        </w:rPr>
        <w:br/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3.</w:t>
      </w:r>
    </w:p>
    <w:p w:rsidR="007E51BD" w:rsidRPr="00992B73" w:rsidRDefault="007E51BD" w:rsidP="005C5C56">
      <w:pPr>
        <w:ind w:left="720"/>
        <w:jc w:val="center"/>
        <w:rPr>
          <w:color w:val="000000"/>
          <w:sz w:val="28"/>
          <w:szCs w:val="28"/>
        </w:rPr>
      </w:pPr>
      <w:r w:rsidRPr="00992B73">
        <w:rPr>
          <w:color w:val="000000"/>
          <w:sz w:val="28"/>
          <w:szCs w:val="28"/>
        </w:rPr>
        <w:t>Мое сердце не здесь, мое сердце в горах,</w:t>
      </w:r>
    </w:p>
    <w:p w:rsidR="007E51BD" w:rsidRPr="00992B73" w:rsidRDefault="007E51BD" w:rsidP="005C5C56">
      <w:pPr>
        <w:ind w:left="720"/>
        <w:jc w:val="center"/>
        <w:rPr>
          <w:color w:val="000000"/>
          <w:sz w:val="28"/>
          <w:szCs w:val="28"/>
        </w:rPr>
      </w:pPr>
      <w:r w:rsidRPr="00992B73">
        <w:rPr>
          <w:color w:val="000000"/>
          <w:sz w:val="28"/>
          <w:szCs w:val="28"/>
        </w:rPr>
        <w:t>Оно мчится оленем в диких лесах,</w:t>
      </w:r>
    </w:p>
    <w:p w:rsidR="007E51BD" w:rsidRPr="00992B73" w:rsidRDefault="007E51BD" w:rsidP="005C5C56">
      <w:pPr>
        <w:ind w:left="720"/>
        <w:jc w:val="center"/>
        <w:rPr>
          <w:color w:val="000000"/>
          <w:sz w:val="28"/>
          <w:szCs w:val="28"/>
        </w:rPr>
      </w:pPr>
      <w:r w:rsidRPr="00992B73">
        <w:rPr>
          <w:color w:val="000000"/>
          <w:sz w:val="28"/>
          <w:szCs w:val="28"/>
        </w:rPr>
        <w:t>Мое сердце в горах мчится косулей -</w:t>
      </w:r>
    </w:p>
    <w:p w:rsidR="007E51BD" w:rsidRPr="00992B73" w:rsidRDefault="007E51BD" w:rsidP="005C5C56">
      <w:pPr>
        <w:ind w:left="720"/>
        <w:jc w:val="center"/>
        <w:rPr>
          <w:color w:val="000000"/>
          <w:sz w:val="28"/>
          <w:szCs w:val="28"/>
        </w:rPr>
      </w:pPr>
      <w:r w:rsidRPr="00992B73">
        <w:rPr>
          <w:color w:val="000000"/>
          <w:sz w:val="28"/>
          <w:szCs w:val="28"/>
        </w:rPr>
        <w:t>Мое сердце в горах везде, где иду я!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4.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 xml:space="preserve">С. Я. Маршак 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В горах мое сердце... Доныне я там.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По следу оленя лечу по скалам.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Гоню я оленя, пугаю козу.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92B73">
        <w:rPr>
          <w:rFonts w:ascii="Times New Roman" w:hAnsi="Times New Roman" w:cs="Times New Roman"/>
          <w:sz w:val="28"/>
          <w:szCs w:val="28"/>
        </w:rPr>
        <w:t>В горах мое сердце, а сам я внизу.</w:t>
      </w:r>
    </w:p>
    <w:p w:rsidR="007E51BD" w:rsidRPr="00992B73" w:rsidRDefault="007E51BD" w:rsidP="0059284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Произведение многократно прочитывается преподавателем, хором. Преподаватель даёт возможность желающим рассказать отрывок наизусть. </w:t>
      </w: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Студентам предлагается прослушать песню по мотивам данного стихотворения.</w:t>
      </w: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8C48F1">
      <w:pPr>
        <w:pStyle w:val="a8"/>
        <w:ind w:left="720"/>
        <w:rPr>
          <w:rFonts w:ascii="Times New Roman" w:hAnsi="Times New Roman"/>
          <w:sz w:val="28"/>
          <w:szCs w:val="28"/>
        </w:rPr>
      </w:pPr>
    </w:p>
    <w:p w:rsidR="007E51BD" w:rsidRPr="00C32C3B" w:rsidRDefault="007E51BD" w:rsidP="0076588F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lastRenderedPageBreak/>
        <w:t xml:space="preserve">   I</w:t>
      </w:r>
      <w:r w:rsidRPr="00992B73">
        <w:rPr>
          <w:rFonts w:ascii="Times New Roman" w:hAnsi="Times New Roman"/>
          <w:sz w:val="28"/>
          <w:szCs w:val="28"/>
          <w:lang w:val="en-US"/>
        </w:rPr>
        <w:t>II</w:t>
      </w:r>
      <w:r w:rsidRPr="00992B73">
        <w:rPr>
          <w:rFonts w:ascii="Times New Roman" w:hAnsi="Times New Roman"/>
          <w:sz w:val="28"/>
          <w:szCs w:val="28"/>
        </w:rPr>
        <w:t>. Введение нового материала.</w:t>
      </w:r>
    </w:p>
    <w:p w:rsidR="007E51BD" w:rsidRPr="00992B73" w:rsidRDefault="007E51BD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 Работа над разговорной темой «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flat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or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house</w:t>
      </w:r>
      <w:r w:rsidRPr="00992B73">
        <w:rPr>
          <w:rFonts w:ascii="Times New Roman" w:hAnsi="Times New Roman"/>
          <w:sz w:val="28"/>
          <w:szCs w:val="28"/>
        </w:rPr>
        <w:t>».</w:t>
      </w:r>
    </w:p>
    <w:p w:rsidR="007E51BD" w:rsidRPr="00992B73" w:rsidRDefault="007E51BD" w:rsidP="00A3568A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Введение новой лексики (слова написаны на доске, хором читаем, переводим).</w:t>
      </w:r>
    </w:p>
    <w:p w:rsidR="007E51BD" w:rsidRPr="00992B73" w:rsidRDefault="007E51BD" w:rsidP="00A3568A">
      <w:pPr>
        <w:pStyle w:val="a8"/>
        <w:ind w:left="825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 Каждый студент составляет одно предложение с одним из новых слов.</w:t>
      </w:r>
    </w:p>
    <w:p w:rsidR="007E51BD" w:rsidRPr="00992B73" w:rsidRDefault="007E51BD" w:rsidP="00A3568A">
      <w:pPr>
        <w:pStyle w:val="a8"/>
        <w:ind w:left="825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926921">
      <w:pPr>
        <w:pStyle w:val="a8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работа с текстом «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flat</w:t>
      </w:r>
      <w:r w:rsidRPr="00992B73">
        <w:rPr>
          <w:rFonts w:ascii="Times New Roman" w:hAnsi="Times New Roman"/>
          <w:sz w:val="28"/>
          <w:szCs w:val="28"/>
        </w:rPr>
        <w:t>»</w:t>
      </w:r>
    </w:p>
    <w:p w:rsidR="007E51BD" w:rsidRPr="00992B73" w:rsidRDefault="007E51BD" w:rsidP="00926921">
      <w:pPr>
        <w:pStyle w:val="a8"/>
        <w:numPr>
          <w:ilvl w:val="1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чтение и перевод текста по цепочке,</w:t>
      </w:r>
    </w:p>
    <w:p w:rsidR="007E51BD" w:rsidRPr="00992B73" w:rsidRDefault="007E51BD" w:rsidP="00926921">
      <w:pPr>
        <w:pStyle w:val="a8"/>
        <w:numPr>
          <w:ilvl w:val="1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кроссворд с новой лексикой (в парах),</w:t>
      </w:r>
    </w:p>
    <w:p w:rsidR="007E51BD" w:rsidRPr="00992B73" w:rsidRDefault="007E51BD" w:rsidP="00926921">
      <w:pPr>
        <w:pStyle w:val="a8"/>
        <w:numPr>
          <w:ilvl w:val="1"/>
          <w:numId w:val="8"/>
        </w:numPr>
        <w:jc w:val="both"/>
        <w:rPr>
          <w:rFonts w:ascii="Times New Roman" w:hAnsi="Times New Roman"/>
          <w:sz w:val="28"/>
          <w:szCs w:val="28"/>
          <w:lang w:val="en-US"/>
        </w:rPr>
      </w:pPr>
      <w:r w:rsidRPr="00992B73">
        <w:rPr>
          <w:rFonts w:ascii="Times New Roman" w:hAnsi="Times New Roman"/>
          <w:sz w:val="28"/>
          <w:szCs w:val="28"/>
        </w:rPr>
        <w:t>упражнение</w:t>
      </w:r>
      <w:r w:rsidRPr="00992B73">
        <w:rPr>
          <w:rFonts w:ascii="Times New Roman" w:hAnsi="Times New Roman"/>
          <w:sz w:val="28"/>
          <w:szCs w:val="28"/>
          <w:lang w:val="en-US"/>
        </w:rPr>
        <w:t xml:space="preserve"> True and false statements,</w:t>
      </w:r>
    </w:p>
    <w:p w:rsidR="007E51BD" w:rsidRPr="00992B73" w:rsidRDefault="007E51BD" w:rsidP="00926921">
      <w:pPr>
        <w:pStyle w:val="a8"/>
        <w:numPr>
          <w:ilvl w:val="1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ответить на вопросы по тексту,</w:t>
      </w:r>
    </w:p>
    <w:p w:rsidR="007E51BD" w:rsidRPr="00992B73" w:rsidRDefault="007E51BD" w:rsidP="00926921">
      <w:pPr>
        <w:pStyle w:val="a8"/>
        <w:numPr>
          <w:ilvl w:val="1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выделение главного в тексте и составление плана текста.</w:t>
      </w:r>
    </w:p>
    <w:p w:rsidR="007E51BD" w:rsidRPr="00C32C3B" w:rsidRDefault="007E51BD" w:rsidP="00B67F8C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B67F8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>IV</w:t>
      </w:r>
      <w:r w:rsidRPr="00992B73">
        <w:rPr>
          <w:rFonts w:ascii="Times New Roman" w:hAnsi="Times New Roman"/>
          <w:sz w:val="28"/>
          <w:szCs w:val="28"/>
        </w:rPr>
        <w:t>. Закрепление материала.</w:t>
      </w:r>
    </w:p>
    <w:p w:rsidR="007E51BD" w:rsidRPr="00992B73" w:rsidRDefault="007E51BD" w:rsidP="00B67F8C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76588F">
      <w:pPr>
        <w:pStyle w:val="a8"/>
        <w:ind w:left="709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1.  работа с диалогом «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flat</w:t>
      </w:r>
      <w:r w:rsidRPr="00992B73">
        <w:rPr>
          <w:rFonts w:ascii="Times New Roman" w:hAnsi="Times New Roman"/>
          <w:sz w:val="28"/>
          <w:szCs w:val="28"/>
        </w:rPr>
        <w:t>».</w:t>
      </w:r>
    </w:p>
    <w:p w:rsidR="007E51BD" w:rsidRPr="00992B73" w:rsidRDefault="007E51BD" w:rsidP="00B67F8C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чтение и перевод диалога,</w:t>
      </w:r>
    </w:p>
    <w:p w:rsidR="007E51BD" w:rsidRPr="00992B73" w:rsidRDefault="007E51BD" w:rsidP="00B67F8C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составление своего диалога по образцу,</w:t>
      </w:r>
    </w:p>
    <w:p w:rsidR="007E51BD" w:rsidRPr="00992B73" w:rsidRDefault="007E51BD" w:rsidP="00B67F8C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прослушивание 1-2 диалогов.</w:t>
      </w:r>
    </w:p>
    <w:p w:rsidR="007E51BD" w:rsidRPr="00992B73" w:rsidRDefault="007E51BD" w:rsidP="00B67F8C">
      <w:pPr>
        <w:pStyle w:val="a8"/>
        <w:ind w:left="1545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76588F">
      <w:pPr>
        <w:pStyle w:val="a8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работа с опорной карточкой (у каждого студента есть универсальная карточка – каждый должен сделать её индивидуально для себя). Один из студентов делает задание на доске. Карточку можно использовать как план для устного ответа по теме на следующем занятии.</w:t>
      </w:r>
    </w:p>
    <w:p w:rsidR="007E51BD" w:rsidRPr="00992B73" w:rsidRDefault="007E51BD" w:rsidP="0046426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464268">
      <w:pPr>
        <w:pStyle w:val="a8"/>
        <w:ind w:left="72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>3</w:t>
      </w:r>
      <w:r w:rsidRPr="00992B73">
        <w:rPr>
          <w:rFonts w:ascii="Times New Roman" w:hAnsi="Times New Roman"/>
          <w:sz w:val="28"/>
          <w:szCs w:val="28"/>
        </w:rPr>
        <w:t xml:space="preserve">.  работа в </w:t>
      </w:r>
      <w:proofErr w:type="spellStart"/>
      <w:r w:rsidRPr="00992B73">
        <w:rPr>
          <w:rFonts w:ascii="Times New Roman" w:hAnsi="Times New Roman"/>
          <w:sz w:val="28"/>
          <w:szCs w:val="28"/>
        </w:rPr>
        <w:t>микрогруппах</w:t>
      </w:r>
      <w:proofErr w:type="spellEnd"/>
      <w:r w:rsidRPr="00992B73">
        <w:rPr>
          <w:rFonts w:ascii="Times New Roman" w:hAnsi="Times New Roman"/>
          <w:sz w:val="28"/>
          <w:szCs w:val="28"/>
        </w:rPr>
        <w:t>. Все студенты группы делятся на две команды. Одна из команд выступает за преимущество частных домов над квартирными домами, другая наоборот. Каждая из команд получает конверт, в котором есть набор предложений, они должны выбрать и прочитать только те предложения, которые поддерживают их точку зрения.</w:t>
      </w:r>
    </w:p>
    <w:p w:rsidR="007E51BD" w:rsidRPr="00992B73" w:rsidRDefault="007E51B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>V</w:t>
      </w:r>
      <w:r w:rsidRPr="00992B7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92B73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992B73">
        <w:rPr>
          <w:rFonts w:ascii="Times New Roman" w:hAnsi="Times New Roman"/>
          <w:sz w:val="28"/>
          <w:szCs w:val="28"/>
        </w:rPr>
        <w:t>.</w:t>
      </w:r>
    </w:p>
    <w:p w:rsidR="007E51BD" w:rsidRPr="00992B73" w:rsidRDefault="007E51B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>
      <w:pPr>
        <w:pStyle w:val="a8"/>
        <w:numPr>
          <w:ilvl w:val="0"/>
          <w:numId w:val="2"/>
        </w:num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Предъявление текста для прослушивания.</w:t>
      </w:r>
    </w:p>
    <w:p w:rsidR="007E51BD" w:rsidRPr="00992B73" w:rsidRDefault="007E51BD">
      <w:pPr>
        <w:pStyle w:val="a8"/>
        <w:numPr>
          <w:ilvl w:val="0"/>
          <w:numId w:val="2"/>
        </w:num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Проверка понимания текста с помощью теста множественного выбора.  Взаимопроверка. </w:t>
      </w:r>
    </w:p>
    <w:p w:rsidR="007E51BD" w:rsidRPr="00992B73" w:rsidRDefault="007E51BD">
      <w:pPr>
        <w:pStyle w:val="a8"/>
        <w:tabs>
          <w:tab w:val="left" w:pos="1440"/>
        </w:tabs>
        <w:ind w:left="720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V</w:t>
      </w:r>
      <w:r w:rsidRPr="00992B73">
        <w:rPr>
          <w:rFonts w:ascii="Times New Roman" w:hAnsi="Times New Roman"/>
          <w:sz w:val="28"/>
          <w:szCs w:val="28"/>
          <w:lang w:val="en-US"/>
        </w:rPr>
        <w:t>I</w:t>
      </w:r>
      <w:r w:rsidRPr="00992B73">
        <w:rPr>
          <w:rFonts w:ascii="Times New Roman" w:hAnsi="Times New Roman"/>
          <w:sz w:val="28"/>
          <w:szCs w:val="28"/>
        </w:rPr>
        <w:t>. Подведение итогов.</w:t>
      </w:r>
    </w:p>
    <w:p w:rsidR="007E51BD" w:rsidRPr="00992B73" w:rsidRDefault="007E51BD">
      <w:pPr>
        <w:pStyle w:val="a8"/>
        <w:numPr>
          <w:ilvl w:val="0"/>
          <w:numId w:val="5"/>
        </w:numPr>
        <w:tabs>
          <w:tab w:val="left" w:pos="75"/>
        </w:tabs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Выставление оценок</w:t>
      </w:r>
    </w:p>
    <w:p w:rsidR="007E51BD" w:rsidRPr="00992B73" w:rsidRDefault="007E51BD">
      <w:pPr>
        <w:pStyle w:val="a8"/>
        <w:numPr>
          <w:ilvl w:val="0"/>
          <w:numId w:val="5"/>
        </w:numPr>
        <w:tabs>
          <w:tab w:val="left" w:pos="75"/>
        </w:tabs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>Обобщение материала.</w:t>
      </w:r>
    </w:p>
    <w:p w:rsidR="007E51BD" w:rsidRDefault="007E51BD" w:rsidP="00992B73">
      <w:pPr>
        <w:pStyle w:val="a8"/>
        <w:ind w:left="75"/>
        <w:jc w:val="both"/>
        <w:rPr>
          <w:rFonts w:ascii="Times New Roman" w:hAnsi="Times New Roman"/>
          <w:sz w:val="28"/>
          <w:szCs w:val="28"/>
        </w:rPr>
      </w:pPr>
    </w:p>
    <w:p w:rsidR="007E51BD" w:rsidRPr="00992B73" w:rsidRDefault="007E51BD" w:rsidP="00992B73">
      <w:pPr>
        <w:pStyle w:val="a8"/>
        <w:ind w:left="75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  <w:lang w:val="en-US"/>
        </w:rPr>
        <w:t>VII.</w:t>
      </w:r>
      <w:r w:rsidRPr="00992B73">
        <w:rPr>
          <w:rFonts w:ascii="Times New Roman" w:hAnsi="Times New Roman"/>
          <w:sz w:val="28"/>
          <w:szCs w:val="28"/>
        </w:rPr>
        <w:t xml:space="preserve"> Домашнее задание.</w:t>
      </w:r>
    </w:p>
    <w:p w:rsidR="007E51BD" w:rsidRPr="00992B73" w:rsidRDefault="007E51BD" w:rsidP="00992B73">
      <w:pPr>
        <w:pStyle w:val="a8"/>
        <w:ind w:left="75"/>
        <w:jc w:val="both"/>
        <w:rPr>
          <w:rFonts w:ascii="Times New Roman" w:hAnsi="Times New Roman"/>
          <w:sz w:val="28"/>
          <w:szCs w:val="28"/>
        </w:rPr>
      </w:pPr>
      <w:r w:rsidRPr="00992B73">
        <w:rPr>
          <w:rFonts w:ascii="Times New Roman" w:hAnsi="Times New Roman"/>
          <w:sz w:val="28"/>
          <w:szCs w:val="28"/>
        </w:rPr>
        <w:t xml:space="preserve">  Подготовить монологическое высказывание по теме «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flat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or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my</w:t>
      </w:r>
      <w:r w:rsidRPr="00992B73">
        <w:rPr>
          <w:rFonts w:ascii="Times New Roman" w:hAnsi="Times New Roman"/>
          <w:sz w:val="28"/>
          <w:szCs w:val="28"/>
        </w:rPr>
        <w:t xml:space="preserve"> </w:t>
      </w:r>
      <w:r w:rsidRPr="00992B73">
        <w:rPr>
          <w:rFonts w:ascii="Times New Roman" w:hAnsi="Times New Roman"/>
          <w:sz w:val="28"/>
          <w:szCs w:val="28"/>
          <w:lang w:val="en-US"/>
        </w:rPr>
        <w:t>house</w:t>
      </w:r>
      <w:r w:rsidRPr="00992B73">
        <w:rPr>
          <w:rFonts w:ascii="Times New Roman" w:hAnsi="Times New Roman"/>
          <w:sz w:val="28"/>
          <w:szCs w:val="28"/>
        </w:rPr>
        <w:t>»  с использованием опорной карты.</w:t>
      </w:r>
    </w:p>
    <w:sectPr w:rsidR="007E51BD" w:rsidRPr="00992B73" w:rsidSect="00FA1B73">
      <w:footnotePr>
        <w:pos w:val="beneathText"/>
      </w:footnotePr>
      <w:pgSz w:w="11905" w:h="16837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306"/>
        </w:tabs>
        <w:ind w:left="306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26"/>
        </w:tabs>
        <w:ind w:left="1026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746"/>
        </w:tabs>
        <w:ind w:left="1746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2466"/>
        </w:tabs>
        <w:ind w:left="2466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3186"/>
        </w:tabs>
        <w:ind w:left="3186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3906"/>
        </w:tabs>
        <w:ind w:left="3906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4626"/>
        </w:tabs>
        <w:ind w:left="4626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5346"/>
        </w:tabs>
        <w:ind w:left="5346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6066"/>
        </w:tabs>
        <w:ind w:left="6066" w:hanging="360"/>
      </w:pPr>
      <w:rPr>
        <w:rFonts w:ascii="StarSymbol" w:eastAsia="StarSymbol"/>
        <w:sz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282"/>
        </w:tabs>
        <w:ind w:left="282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02"/>
        </w:tabs>
        <w:ind w:left="1002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722"/>
        </w:tabs>
        <w:ind w:left="1722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2442"/>
        </w:tabs>
        <w:ind w:left="2442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3162"/>
        </w:tabs>
        <w:ind w:left="3162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3882"/>
        </w:tabs>
        <w:ind w:left="3882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4602"/>
        </w:tabs>
        <w:ind w:left="4602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5322"/>
        </w:tabs>
        <w:ind w:left="5322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6042"/>
        </w:tabs>
        <w:ind w:left="6042" w:hanging="360"/>
      </w:pPr>
      <w:rPr>
        <w:rFonts w:ascii="StarSymbol" w:eastAsia="StarSymbol"/>
        <w:sz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5"/>
        </w:tabs>
        <w:ind w:left="75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795"/>
        </w:tabs>
        <w:ind w:left="795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515"/>
        </w:tabs>
        <w:ind w:left="1515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2235"/>
        </w:tabs>
        <w:ind w:left="2235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955"/>
        </w:tabs>
        <w:ind w:left="2955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3675"/>
        </w:tabs>
        <w:ind w:left="3675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4395"/>
        </w:tabs>
        <w:ind w:left="4395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5115"/>
        </w:tabs>
        <w:ind w:left="5115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5835"/>
        </w:tabs>
        <w:ind w:left="5835" w:hanging="360"/>
      </w:pPr>
      <w:rPr>
        <w:rFonts w:ascii="StarSymbol" w:eastAsia="StarSymbol"/>
        <w:sz w:val="18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6">
    <w:nsid w:val="00FE34D5"/>
    <w:multiLevelType w:val="hybridMultilevel"/>
    <w:tmpl w:val="4D8C5DAE"/>
    <w:lvl w:ilvl="0" w:tplc="AC6A058C">
      <w:start w:val="2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7">
    <w:nsid w:val="0BA56EEC"/>
    <w:multiLevelType w:val="hybridMultilevel"/>
    <w:tmpl w:val="22EE80D2"/>
    <w:lvl w:ilvl="0" w:tplc="D78EE6CE">
      <w:start w:val="1"/>
      <w:numFmt w:val="decimal"/>
      <w:lvlText w:val="%1."/>
      <w:lvlJc w:val="left"/>
      <w:pPr>
        <w:tabs>
          <w:tab w:val="num" w:pos="2805"/>
        </w:tabs>
        <w:ind w:left="28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  <w:rPr>
        <w:rFonts w:cs="Times New Roman"/>
      </w:rPr>
    </w:lvl>
  </w:abstractNum>
  <w:abstractNum w:abstractNumId="8">
    <w:nsid w:val="11523158"/>
    <w:multiLevelType w:val="hybridMultilevel"/>
    <w:tmpl w:val="7C2E735A"/>
    <w:lvl w:ilvl="0" w:tplc="D78EE6CE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1A04D0D"/>
    <w:multiLevelType w:val="hybridMultilevel"/>
    <w:tmpl w:val="D70EB234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D78EE6CE">
      <w:start w:val="1"/>
      <w:numFmt w:val="decimal"/>
      <w:lvlText w:val="%2."/>
      <w:lvlJc w:val="left"/>
      <w:pPr>
        <w:tabs>
          <w:tab w:val="num" w:pos="2340"/>
        </w:tabs>
        <w:ind w:left="2340" w:hanging="435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10">
    <w:nsid w:val="1F2E64AF"/>
    <w:multiLevelType w:val="hybridMultilevel"/>
    <w:tmpl w:val="A9489C0C"/>
    <w:lvl w:ilvl="0" w:tplc="04190001">
      <w:start w:val="1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11">
    <w:nsid w:val="303F0C8E"/>
    <w:multiLevelType w:val="hybridMultilevel"/>
    <w:tmpl w:val="8924A9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9A82508"/>
    <w:multiLevelType w:val="hybridMultilevel"/>
    <w:tmpl w:val="6E30B448"/>
    <w:lvl w:ilvl="0" w:tplc="43B03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5050B0"/>
    <w:multiLevelType w:val="hybridMultilevel"/>
    <w:tmpl w:val="54FCD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45D463B"/>
    <w:multiLevelType w:val="hybridMultilevel"/>
    <w:tmpl w:val="2D706B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943BF1"/>
    <w:multiLevelType w:val="hybridMultilevel"/>
    <w:tmpl w:val="779071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5DB37756"/>
    <w:multiLevelType w:val="hybridMultilevel"/>
    <w:tmpl w:val="FA2E7FBE"/>
    <w:lvl w:ilvl="0" w:tplc="D78EE6CE">
      <w:start w:val="1"/>
      <w:numFmt w:val="decimal"/>
      <w:lvlText w:val="%1."/>
      <w:lvlJc w:val="left"/>
      <w:pPr>
        <w:tabs>
          <w:tab w:val="num" w:pos="1260"/>
        </w:tabs>
        <w:ind w:left="1260" w:hanging="435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17">
    <w:nsid w:val="61507955"/>
    <w:multiLevelType w:val="hybridMultilevel"/>
    <w:tmpl w:val="0FBC1B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ED243B1"/>
    <w:multiLevelType w:val="hybridMultilevel"/>
    <w:tmpl w:val="4CE682EA"/>
    <w:lvl w:ilvl="0" w:tplc="D78EE6CE">
      <w:start w:val="1"/>
      <w:numFmt w:val="decimal"/>
      <w:lvlText w:val="%1."/>
      <w:lvlJc w:val="left"/>
      <w:pPr>
        <w:tabs>
          <w:tab w:val="num" w:pos="1260"/>
        </w:tabs>
        <w:ind w:left="126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16"/>
  </w:num>
  <w:num w:numId="9">
    <w:abstractNumId w:val="10"/>
  </w:num>
  <w:num w:numId="10">
    <w:abstractNumId w:val="18"/>
  </w:num>
  <w:num w:numId="11">
    <w:abstractNumId w:val="17"/>
  </w:num>
  <w:num w:numId="12">
    <w:abstractNumId w:val="9"/>
  </w:num>
  <w:num w:numId="13">
    <w:abstractNumId w:val="8"/>
  </w:num>
  <w:num w:numId="14">
    <w:abstractNumId w:val="7"/>
  </w:num>
  <w:num w:numId="15">
    <w:abstractNumId w:val="13"/>
  </w:num>
  <w:num w:numId="16">
    <w:abstractNumId w:val="11"/>
  </w:num>
  <w:num w:numId="17">
    <w:abstractNumId w:val="15"/>
  </w:num>
  <w:num w:numId="18">
    <w:abstractNumId w:val="1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180"/>
    <w:rsid w:val="000A7C0B"/>
    <w:rsid w:val="000C1593"/>
    <w:rsid w:val="00156DDB"/>
    <w:rsid w:val="00164EF8"/>
    <w:rsid w:val="00235D34"/>
    <w:rsid w:val="00276598"/>
    <w:rsid w:val="002D1303"/>
    <w:rsid w:val="0033438A"/>
    <w:rsid w:val="00464268"/>
    <w:rsid w:val="00572869"/>
    <w:rsid w:val="00592847"/>
    <w:rsid w:val="005C5C56"/>
    <w:rsid w:val="00626C0F"/>
    <w:rsid w:val="006A1756"/>
    <w:rsid w:val="0076588F"/>
    <w:rsid w:val="0079138B"/>
    <w:rsid w:val="007C19CF"/>
    <w:rsid w:val="007C6180"/>
    <w:rsid w:val="007E51BD"/>
    <w:rsid w:val="00817B07"/>
    <w:rsid w:val="008232F5"/>
    <w:rsid w:val="00891EED"/>
    <w:rsid w:val="008C48F1"/>
    <w:rsid w:val="00921B48"/>
    <w:rsid w:val="00926921"/>
    <w:rsid w:val="0094436B"/>
    <w:rsid w:val="00957461"/>
    <w:rsid w:val="00992B73"/>
    <w:rsid w:val="009C3940"/>
    <w:rsid w:val="009C4396"/>
    <w:rsid w:val="00A22F22"/>
    <w:rsid w:val="00A3568A"/>
    <w:rsid w:val="00AF7A30"/>
    <w:rsid w:val="00B27814"/>
    <w:rsid w:val="00B67F8C"/>
    <w:rsid w:val="00BE2DD6"/>
    <w:rsid w:val="00C32C3B"/>
    <w:rsid w:val="00C5198D"/>
    <w:rsid w:val="00CA2C1A"/>
    <w:rsid w:val="00D77A20"/>
    <w:rsid w:val="00DB0E59"/>
    <w:rsid w:val="00DE5F4D"/>
    <w:rsid w:val="00E2179E"/>
    <w:rsid w:val="00EB59D0"/>
    <w:rsid w:val="00F07275"/>
    <w:rsid w:val="00F238C4"/>
    <w:rsid w:val="00FA1B73"/>
    <w:rsid w:val="00FB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B73"/>
    <w:pPr>
      <w:widowControl w:val="0"/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sid w:val="00FA1B73"/>
    <w:rPr>
      <w:rFonts w:ascii="Wingdings" w:hAnsi="Wingdings"/>
      <w:sz w:val="18"/>
    </w:rPr>
  </w:style>
  <w:style w:type="character" w:customStyle="1" w:styleId="WW8Num1z1">
    <w:name w:val="WW8Num1z1"/>
    <w:uiPriority w:val="99"/>
    <w:rsid w:val="00FA1B73"/>
    <w:rPr>
      <w:rFonts w:ascii="Wingdings 2" w:hAnsi="Wingdings 2"/>
      <w:sz w:val="18"/>
    </w:rPr>
  </w:style>
  <w:style w:type="character" w:customStyle="1" w:styleId="WW8Num1z2">
    <w:name w:val="WW8Num1z2"/>
    <w:uiPriority w:val="99"/>
    <w:rsid w:val="00FA1B73"/>
    <w:rPr>
      <w:rFonts w:ascii="StarSymbol" w:eastAsia="StarSymbol"/>
      <w:sz w:val="18"/>
    </w:rPr>
  </w:style>
  <w:style w:type="character" w:customStyle="1" w:styleId="WW8Num2z0">
    <w:name w:val="WW8Num2z0"/>
    <w:uiPriority w:val="99"/>
    <w:rsid w:val="00FA1B73"/>
    <w:rPr>
      <w:rFonts w:ascii="Wingdings" w:hAnsi="Wingdings"/>
      <w:sz w:val="18"/>
    </w:rPr>
  </w:style>
  <w:style w:type="character" w:customStyle="1" w:styleId="WW8Num2z1">
    <w:name w:val="WW8Num2z1"/>
    <w:uiPriority w:val="99"/>
    <w:rsid w:val="00FA1B73"/>
    <w:rPr>
      <w:rFonts w:ascii="Wingdings 2" w:hAnsi="Wingdings 2"/>
      <w:sz w:val="18"/>
    </w:rPr>
  </w:style>
  <w:style w:type="character" w:customStyle="1" w:styleId="WW8Num2z2">
    <w:name w:val="WW8Num2z2"/>
    <w:uiPriority w:val="99"/>
    <w:rsid w:val="00FA1B73"/>
    <w:rPr>
      <w:rFonts w:ascii="StarSymbol" w:eastAsia="StarSymbol"/>
      <w:sz w:val="18"/>
    </w:rPr>
  </w:style>
  <w:style w:type="character" w:customStyle="1" w:styleId="WW8Num3z0">
    <w:name w:val="WW8Num3z0"/>
    <w:uiPriority w:val="99"/>
    <w:rsid w:val="00FA1B73"/>
    <w:rPr>
      <w:rFonts w:ascii="Wingdings" w:hAnsi="Wingdings"/>
      <w:sz w:val="18"/>
    </w:rPr>
  </w:style>
  <w:style w:type="character" w:customStyle="1" w:styleId="WW8Num3z1">
    <w:name w:val="WW8Num3z1"/>
    <w:uiPriority w:val="99"/>
    <w:rsid w:val="00FA1B73"/>
    <w:rPr>
      <w:rFonts w:ascii="Wingdings 2" w:hAnsi="Wingdings 2"/>
      <w:sz w:val="18"/>
    </w:rPr>
  </w:style>
  <w:style w:type="character" w:customStyle="1" w:styleId="WW8Num3z2">
    <w:name w:val="WW8Num3z2"/>
    <w:uiPriority w:val="99"/>
    <w:rsid w:val="00FA1B73"/>
    <w:rPr>
      <w:rFonts w:ascii="StarSymbol" w:eastAsia="StarSymbol"/>
      <w:sz w:val="18"/>
    </w:rPr>
  </w:style>
  <w:style w:type="character" w:customStyle="1" w:styleId="WW8Num4z0">
    <w:name w:val="WW8Num4z0"/>
    <w:uiPriority w:val="99"/>
    <w:rsid w:val="00FA1B73"/>
    <w:rPr>
      <w:rFonts w:ascii="Wingdings" w:hAnsi="Wingdings"/>
      <w:sz w:val="18"/>
    </w:rPr>
  </w:style>
  <w:style w:type="character" w:customStyle="1" w:styleId="WW8Num4z1">
    <w:name w:val="WW8Num4z1"/>
    <w:uiPriority w:val="99"/>
    <w:rsid w:val="00FA1B73"/>
    <w:rPr>
      <w:rFonts w:ascii="Wingdings 2" w:hAnsi="Wingdings 2"/>
      <w:sz w:val="18"/>
    </w:rPr>
  </w:style>
  <w:style w:type="character" w:customStyle="1" w:styleId="WW8Num4z2">
    <w:name w:val="WW8Num4z2"/>
    <w:uiPriority w:val="99"/>
    <w:rsid w:val="00FA1B73"/>
    <w:rPr>
      <w:rFonts w:ascii="StarSymbol" w:eastAsia="StarSymbol"/>
      <w:sz w:val="18"/>
    </w:rPr>
  </w:style>
  <w:style w:type="character" w:customStyle="1" w:styleId="Absatz-Standardschriftart">
    <w:name w:val="Absatz-Standardschriftart"/>
    <w:uiPriority w:val="99"/>
    <w:rsid w:val="00FA1B73"/>
  </w:style>
  <w:style w:type="character" w:customStyle="1" w:styleId="WW-Absatz-Standardschriftart">
    <w:name w:val="WW-Absatz-Standardschriftart"/>
    <w:uiPriority w:val="99"/>
    <w:rsid w:val="00FA1B73"/>
  </w:style>
  <w:style w:type="character" w:customStyle="1" w:styleId="WW-Absatz-Standardschriftart1">
    <w:name w:val="WW-Absatz-Standardschriftart1"/>
    <w:uiPriority w:val="99"/>
    <w:rsid w:val="00FA1B73"/>
  </w:style>
  <w:style w:type="character" w:customStyle="1" w:styleId="a3">
    <w:name w:val="Маркеры списка"/>
    <w:uiPriority w:val="99"/>
    <w:rsid w:val="00FA1B73"/>
    <w:rPr>
      <w:rFonts w:ascii="StarSymbol" w:eastAsia="StarSymbol" w:hAnsi="StarSymbol"/>
      <w:sz w:val="18"/>
    </w:rPr>
  </w:style>
  <w:style w:type="paragraph" w:customStyle="1" w:styleId="a4">
    <w:name w:val="Заголовок"/>
    <w:basedOn w:val="a"/>
    <w:next w:val="a5"/>
    <w:uiPriority w:val="99"/>
    <w:rsid w:val="00FA1B7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uiPriority w:val="99"/>
    <w:semiHidden/>
    <w:rsid w:val="00FA1B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232F5"/>
    <w:rPr>
      <w:rFonts w:cs="Times New Roman"/>
      <w:sz w:val="24"/>
      <w:szCs w:val="24"/>
    </w:rPr>
  </w:style>
  <w:style w:type="paragraph" w:styleId="a7">
    <w:name w:val="List"/>
    <w:basedOn w:val="a5"/>
    <w:uiPriority w:val="99"/>
    <w:semiHidden/>
    <w:rsid w:val="00FA1B73"/>
    <w:rPr>
      <w:rFonts w:cs="Tahoma"/>
    </w:rPr>
  </w:style>
  <w:style w:type="paragraph" w:customStyle="1" w:styleId="1">
    <w:name w:val="Название1"/>
    <w:basedOn w:val="a"/>
    <w:uiPriority w:val="99"/>
    <w:rsid w:val="00FA1B73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uiPriority w:val="99"/>
    <w:rsid w:val="00FA1B73"/>
    <w:pPr>
      <w:suppressLineNumbers/>
    </w:pPr>
    <w:rPr>
      <w:rFonts w:cs="Tahoma"/>
    </w:rPr>
  </w:style>
  <w:style w:type="paragraph" w:customStyle="1" w:styleId="a8">
    <w:name w:val="Текст в заданном формате"/>
    <w:basedOn w:val="a"/>
    <w:uiPriority w:val="99"/>
    <w:rsid w:val="00FA1B73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rsid w:val="005928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E2DD6"/>
    <w:rPr>
      <w:rFonts w:ascii="Courier New" w:hAnsi="Courier New" w:cs="Courier New"/>
      <w:sz w:val="20"/>
      <w:szCs w:val="20"/>
    </w:rPr>
  </w:style>
  <w:style w:type="character" w:customStyle="1" w:styleId="ilad">
    <w:name w:val="il_ad"/>
    <w:basedOn w:val="a0"/>
    <w:uiPriority w:val="99"/>
    <w:rsid w:val="00592847"/>
    <w:rPr>
      <w:rFonts w:cs="Times New Roman"/>
    </w:rPr>
  </w:style>
  <w:style w:type="table" w:styleId="a9">
    <w:name w:val="Table Grid"/>
    <w:basedOn w:val="a1"/>
    <w:uiPriority w:val="99"/>
    <w:locked/>
    <w:rsid w:val="003343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4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USER</cp:lastModifiedBy>
  <cp:revision>10</cp:revision>
  <cp:lastPrinted>2010-11-10T06:09:00Z</cp:lastPrinted>
  <dcterms:created xsi:type="dcterms:W3CDTF">2009-10-26T07:54:00Z</dcterms:created>
  <dcterms:modified xsi:type="dcterms:W3CDTF">2014-12-08T17:02:00Z</dcterms:modified>
</cp:coreProperties>
</file>